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4E6C2" w14:textId="77777777" w:rsidR="00E05DE0" w:rsidRDefault="00E05DE0">
      <w:pPr>
        <w:spacing w:before="7" w:line="240" w:lineRule="exact"/>
        <w:rPr>
          <w:sz w:val="24"/>
          <w:szCs w:val="24"/>
        </w:rPr>
      </w:pPr>
    </w:p>
    <w:p w14:paraId="46156509" w14:textId="77777777" w:rsidR="00E05DE0" w:rsidRDefault="00BB24DE">
      <w:pPr>
        <w:spacing w:before="50" w:line="320" w:lineRule="exact"/>
        <w:ind w:left="4686" w:right="61" w:hanging="4425"/>
        <w:rPr>
          <w:sz w:val="32"/>
          <w:szCs w:val="32"/>
        </w:rPr>
      </w:pPr>
      <w:r>
        <w:rPr>
          <w:b/>
          <w:sz w:val="32"/>
          <w:szCs w:val="32"/>
          <w:u w:val="thick" w:color="000000"/>
        </w:rPr>
        <w:t>DIAGRAMMING</w:t>
      </w:r>
      <w:r>
        <w:rPr>
          <w:b/>
          <w:spacing w:val="-157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THE</w:t>
      </w:r>
      <w:r>
        <w:rPr>
          <w:b/>
          <w:spacing w:val="-151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MOST</w:t>
      </w:r>
      <w:r>
        <w:rPr>
          <w:b/>
          <w:spacing w:val="-157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BL</w:t>
      </w:r>
      <w:r>
        <w:rPr>
          <w:b/>
          <w:spacing w:val="-24"/>
          <w:sz w:val="32"/>
          <w:szCs w:val="32"/>
          <w:u w:val="thick" w:color="000000"/>
        </w:rPr>
        <w:t>AT</w:t>
      </w:r>
      <w:r>
        <w:rPr>
          <w:b/>
          <w:sz w:val="32"/>
          <w:szCs w:val="32"/>
          <w:u w:val="thick" w:color="000000"/>
        </w:rPr>
        <w:t>ANT</w:t>
      </w:r>
      <w:r>
        <w:rPr>
          <w:b/>
          <w:spacing w:val="-174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AND</w:t>
      </w:r>
      <w:r>
        <w:rPr>
          <w:b/>
          <w:spacing w:val="-151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LARGEST</w:t>
      </w:r>
      <w:r>
        <w:rPr>
          <w:b/>
          <w:spacing w:val="-157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FRAUD</w:t>
      </w:r>
      <w:r>
        <w:rPr>
          <w:b/>
          <w:spacing w:val="-151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IN</w:t>
      </w:r>
      <w:r>
        <w:rPr>
          <w:b/>
          <w:spacing w:val="-157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THE</w:t>
      </w:r>
      <w:r>
        <w:rPr>
          <w:b/>
          <w:spacing w:val="-151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HIS</w:t>
      </w:r>
      <w:r>
        <w:rPr>
          <w:b/>
          <w:spacing w:val="-6"/>
          <w:sz w:val="32"/>
          <w:szCs w:val="32"/>
          <w:u w:val="thick" w:color="000000"/>
        </w:rPr>
        <w:t>T</w:t>
      </w:r>
      <w:r>
        <w:rPr>
          <w:b/>
          <w:sz w:val="32"/>
          <w:szCs w:val="32"/>
          <w:u w:val="thick" w:color="000000"/>
        </w:rPr>
        <w:t>O</w:t>
      </w:r>
      <w:r>
        <w:rPr>
          <w:b/>
          <w:spacing w:val="-11"/>
          <w:sz w:val="32"/>
          <w:szCs w:val="32"/>
          <w:u w:val="thick" w:color="000000"/>
        </w:rPr>
        <w:t>R</w:t>
      </w:r>
      <w:r>
        <w:rPr>
          <w:b/>
          <w:sz w:val="32"/>
          <w:szCs w:val="32"/>
          <w:u w:val="thick" w:color="000000"/>
        </w:rPr>
        <w:t>Y</w:t>
      </w:r>
      <w:r>
        <w:rPr>
          <w:b/>
          <w:spacing w:val="-163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OF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u w:val="thick" w:color="000000"/>
        </w:rPr>
        <w:t>THE</w:t>
      </w:r>
      <w:r>
        <w:rPr>
          <w:b/>
          <w:spacing w:val="-151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CIVILIZED</w:t>
      </w:r>
      <w:r>
        <w:rPr>
          <w:b/>
          <w:spacing w:val="-157"/>
          <w:sz w:val="32"/>
          <w:szCs w:val="32"/>
          <w:u w:val="thick" w:color="000000"/>
        </w:rPr>
        <w:t xml:space="preserve"> </w:t>
      </w:r>
      <w:r>
        <w:rPr>
          <w:b/>
          <w:sz w:val="32"/>
          <w:szCs w:val="32"/>
          <w:u w:val="thick" w:color="000000"/>
        </w:rPr>
        <w:t>WORLD</w:t>
      </w:r>
    </w:p>
    <w:p w14:paraId="3DD1EBD4" w14:textId="77777777" w:rsidR="00E05DE0" w:rsidRDefault="00E05DE0">
      <w:pPr>
        <w:spacing w:before="3" w:line="220" w:lineRule="exact"/>
        <w:rPr>
          <w:sz w:val="22"/>
          <w:szCs w:val="22"/>
        </w:rPr>
      </w:pPr>
    </w:p>
    <w:p w14:paraId="3950EA86" w14:textId="77777777" w:rsidR="00E05DE0" w:rsidRDefault="00BB24DE">
      <w:pPr>
        <w:spacing w:line="300" w:lineRule="exact"/>
        <w:ind w:left="2963"/>
        <w:rPr>
          <w:sz w:val="28"/>
          <w:szCs w:val="28"/>
        </w:rPr>
      </w:pPr>
      <w:r>
        <w:rPr>
          <w:position w:val="-1"/>
          <w:sz w:val="28"/>
          <w:szCs w:val="28"/>
        </w:rPr>
        <w:t>(MEET</w:t>
      </w:r>
      <w:r>
        <w:rPr>
          <w:spacing w:val="-15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YOUR MU</w:t>
      </w:r>
      <w:r>
        <w:rPr>
          <w:spacing w:val="-26"/>
          <w:position w:val="-1"/>
          <w:sz w:val="28"/>
          <w:szCs w:val="28"/>
        </w:rPr>
        <w:t>L</w:t>
      </w:r>
      <w:r>
        <w:rPr>
          <w:position w:val="-1"/>
          <w:sz w:val="28"/>
          <w:szCs w:val="28"/>
        </w:rPr>
        <w:t>TI-DIVISIBLE &amp; S</w:t>
      </w:r>
      <w:r>
        <w:rPr>
          <w:spacing w:val="-22"/>
          <w:position w:val="-1"/>
          <w:sz w:val="28"/>
          <w:szCs w:val="28"/>
        </w:rPr>
        <w:t>T</w:t>
      </w:r>
      <w:r>
        <w:rPr>
          <w:spacing w:val="-31"/>
          <w:position w:val="-1"/>
          <w:sz w:val="28"/>
          <w:szCs w:val="28"/>
        </w:rPr>
        <w:t>A</w:t>
      </w:r>
      <w:r>
        <w:rPr>
          <w:position w:val="-1"/>
          <w:sz w:val="28"/>
          <w:szCs w:val="28"/>
        </w:rPr>
        <w:t>TELESS SELF)</w:t>
      </w:r>
    </w:p>
    <w:p w14:paraId="7041ED98" w14:textId="03E4D9E1" w:rsidR="00E05DE0" w:rsidRDefault="003D0DE0">
      <w:pPr>
        <w:spacing w:line="200" w:lineRule="exact"/>
      </w:pPr>
      <w:r>
        <w:pict w14:anchorId="48FA0A86">
          <v:group id="_x0000_s1032" style="position:absolute;margin-left:84.15pt;margin-top:129.7pt;width:616.5pt;height:348.5pt;z-index:-251660288;mso-position-horizontal-relative:page;mso-position-vertical-relative:page" coordorigin="1703,2836" coordsize="12330,6970">
            <v:shape id="_x0000_s1064" style="position:absolute;left:9836;top:5539;width:370;height:369" coordorigin="9836,5539" coordsize="370,369" path="m10206,5723r-185,6l10032,5729r22,-5l10073,5714r15,-14l10100,5682r7,-21l10109,5636r-4,-26l10098,5592r-12,-16l10071,5561r-20,-11l10026,5542r-28,-3l9994,5539r-19,1l9956,5545r-18,6l9920,5560r-17,12l9887,5586r-14,16l9861,5621r-11,21l9843,5666r-5,26l9836,5720r,9l9839,5755r5,25l9853,5802r12,20l9878,5840r16,16l9911,5870r18,12l9947,5892r19,7l9985,5904r18,3l10021,5908r8,l10067,5907r32,-2l10126,5903r22,-4l10166,5893r13,-8l10190,5875r7,-15l10202,5842r3,-22l10206,5793r,-32l10206,5723xe" fillcolor="#ccc" stroked="f">
              <v:path arrowok="t"/>
            </v:shape>
            <v:shape id="_x0000_s1063" style="position:absolute;left:9836;top:5539;width:370;height:369" coordorigin="9836,5539" coordsize="370,369" path="m10206,5723r,38l10206,5793r-1,27l10202,5842r-5,18l10190,5875r-11,10l10166,5893r-18,6l10126,5903r-27,2l10067,5907r-38,1l10021,5908r-18,-1l9985,5904r-19,-5l9947,5892r-18,-10l9911,5870r-17,-14l9878,5840r-13,-18l9853,5802r-9,-22l9839,5755r-3,-26l9836,5723r,-1l9836,5721r,-1l9838,5692r5,-26l9850,5642r11,-21l9873,5602r14,-16l9903,5572r17,-12l9938,5551r18,-6l9975,5540r19,-1l9998,5539r28,3l10051,5550r20,11l10086,5576r12,16l10105,5610r4,18l10109,5636r-2,25l10100,5682r-12,18l10073,5714r-19,10l10032,5729r-11,l10206,5723xe" filled="f" strokeweight="2pt">
              <v:path arrowok="t"/>
            </v:shape>
            <v:shape id="_x0000_s1062" style="position:absolute;left:9998;top:5539;width:208;height:0" coordorigin="9998,5539" coordsize="208,0" path="m9998,5539r208,e" filled="f" strokeweight="2pt">
              <v:path arrowok="t"/>
            </v:shape>
            <v:shape id="_x0000_s1061" style="position:absolute;left:10036;top:3215;width:3676;height:2702" coordorigin="10036,3215" coordsize="3676,2702" path="m13711,3215r,2570l13710,5809r-22,60l13639,5907r-60,10l10036,5908e" filled="f" strokeweight="2pt">
              <v:path arrowok="t"/>
            </v:shape>
            <v:shape id="_x0000_s1060" style="position:absolute;left:10206;top:2856;width:3807;height:2867" coordorigin="10206,2856" coordsize="3807,2867" path="m10398,3216r3445,-1l13911,3201r53,-38l13998,3108r14,-64l14013,3036r-2,-22l13992,2954r-42,-44l13885,2884r-3515,-28l10343,2858r-65,23l10234,2926r-23,60l10206,3036r,2687e" filled="f" strokeweight="2pt">
              <v:path arrowok="t"/>
            </v:shape>
            <v:shape id="_x0000_s1059" style="position:absolute;left:10370;top:2856;width:180;height:180" coordorigin="10370,2856" coordsize="180,180" path="m10370,2856r23,2l10415,2862r21,7l10456,2878r19,12l10492,2904r15,15l10520,2936r11,19l10540,2976r6,21l10549,3019r1,17e" filled="f" strokeweight="2pt">
              <v:path arrowok="t"/>
            </v:shape>
            <v:shape id="_x0000_s1058" style="position:absolute;left:10284;top:3048;width:266;height:168" coordorigin="10284,3048" coordsize="266,168" path="m10550,3049r-7,l10377,3048r-2,l10350,3050r-22,7l10310,3068r-14,15l10287,3103r-3,23l10284,3140r6,23l10300,3181r15,15l10333,3207r21,7l10377,3216r25,-2l10425,3209r22,-8l10467,3190r19,-13l10502,3162r14,-17l10528,3127r9,-19l10544,3089r4,-20l10550,3049xe" fillcolor="#ccc" stroked="f">
              <v:path arrowok="t"/>
            </v:shape>
            <v:shape id="_x0000_s1057" style="position:absolute;left:10284;top:3048;width:266;height:168" coordorigin="10284,3048" coordsize="266,168" path="m10550,3049r-2,20l10544,3089r-7,19l10528,3127r-12,18l10502,3162r-16,15l10467,3190r-20,11l10425,3209r-23,5l10377,3216r-23,-2l10333,3207r-18,-11l10300,3181r-10,-18l10284,3140r,-14l10287,3103r9,-20l10310,3068r18,-11l10350,3050r25,-2l10377,3048r166,1e" filled="f" strokeweight="2pt">
              <v:path arrowok="t"/>
            </v:shape>
            <v:shape id="_x0000_s1056" style="position:absolute;left:8281;top:3833;width:1881;height:1409" coordorigin="8281,3833" coordsize="1881,1409" path="m8510,5242r,-639l8511,4581r5,-44l8528,4495r28,-57l8596,4389r35,-27l8671,4341r45,-14l8768,4319r27,-1l9791,4318r,260l10162,4207,9792,3833r,255l9784,4088r-56,1l8991,4088r-158,l8772,4088r-46,2l8683,4095r-42,7l8602,4113r-37,14l8529,4143r-64,40l8410,4232r-45,57l8329,4353r-27,71l8293,4461r-7,39l8282,4539r-1,41l8281,5242r229,xe" fillcolor="red" stroked="f">
              <v:path arrowok="t"/>
            </v:shape>
            <v:shape id="_x0000_s1055" style="position:absolute;left:8281;top:3833;width:1881;height:1409" coordorigin="8281,3833" coordsize="1881,1409" path="m8510,5242r,-639l8511,4581r5,-44l8528,4495r28,-57l8596,4389r35,-27l8671,4341r45,-14l8768,4319r27,-1l9791,4318r,260l10162,4207,9792,3833r,255l9784,4088r-56,1l9683,4089r-53,l9569,4089r-67,l9430,4089r-74,l9280,4089r-76,l9129,4089r-71,l8991,4088r-61,l8877,4088r-44,l8779,4088r-7,l8726,4090r-43,5l8641,4102r-39,11l8565,4127r-36,16l8465,4183r-55,49l8365,4289r-36,64l8302,4424r-9,37l8286,4500r-4,39l8281,4580r,662l8510,5242xe" filled="f" strokeweight="2pt">
              <v:path arrowok="t"/>
            </v:shape>
            <v:shape id="_x0000_s1054" style="position:absolute;left:1723;top:5539;width:370;height:369" coordorigin="1723,5539" coordsize="370,369" path="m2093,5723r-185,6l1919,5729r22,-5l1960,5714r15,-14l1987,5682r7,-21l1996,5636r-4,-26l1985,5592r-12,-16l1958,5561r-20,-11l1913,5542r-29,-3l1881,5539r-19,1l1843,5545r-18,6l1807,5560r-17,12l1774,5586r-14,16l1748,5621r-11,21l1730,5666r-5,26l1723,5720r,9l1725,5755r6,25l1740,5802r12,20l1765,5840r16,16l1798,5870r18,12l1834,5892r19,7l1872,5904r18,3l1908,5908r8,l1954,5907r32,-2l2013,5903r22,-4l2053,5893r13,-8l2077,5875r7,-15l2089,5842r2,-22l2093,5793r,-32l2093,5723xe" fillcolor="#ccc" stroked="f">
              <v:path arrowok="t"/>
            </v:shape>
            <v:shape id="_x0000_s1053" style="position:absolute;left:1723;top:5539;width:370;height:369" coordorigin="1723,5539" coordsize="370,369" path="m2093,5723r,38l2093,5793r-2,27l2089,5842r-5,18l2077,5875r-11,10l2053,5893r-18,6l2013,5903r-27,2l1954,5907r-38,1l1908,5908r-18,-1l1872,5904r-19,-5l1834,5892r-18,-10l1798,5870r-17,-14l1765,5840r-13,-18l1740,5802r-9,-22l1725,5755r-2,-26l1723,5723r,-1l1725,5692r5,-26l1737,5642r11,-21l1760,5602r14,-16l1790,5572r17,-12l1825,5551r18,-6l1862,5540r19,-1l1884,5539r29,3l1938,5550r20,11l1973,5576r12,16l1992,5610r4,18l1994,5661r-7,21l1975,5700r-15,14l1941,5724r-22,5l1908,5729r185,-6xe" filled="f" strokeweight="2pt">
              <v:path arrowok="t"/>
            </v:shape>
            <v:shape id="_x0000_s1052" style="position:absolute;left:1884;top:5539;width:208;height:0" coordorigin="1884,5539" coordsize="208,0" path="m1884,5539r209,e" filled="f" strokeweight="2pt">
              <v:path arrowok="t"/>
            </v:shape>
            <v:shape id="_x0000_s1051" style="position:absolute;left:1922;top:3215;width:3676;height:2702" coordorigin="1922,3215" coordsize="3676,2702" path="m5598,3215r,2570l5597,5809r-22,60l5526,5907r-60,10l1922,5908e" filled="f" strokeweight="2pt">
              <v:path arrowok="t"/>
            </v:shape>
            <v:shape id="_x0000_s1050" style="position:absolute;left:2093;top:2856;width:3807;height:2867" coordorigin="2093,2856" coordsize="3807,2867" path="m2285,3216r3444,-1l5798,3201r53,-38l5885,3108r14,-64l5899,3036r-1,-22l5879,2954r-42,-44l5772,2884,2257,2856r-27,2l2165,2881r-44,45l2098,2986r-5,50l2093,5723e" filled="f" strokeweight="2pt">
              <v:path arrowok="t"/>
            </v:shape>
            <v:shape id="_x0000_s1049" style="position:absolute;left:2257;top:2856;width:180;height:180" coordorigin="2257,2856" coordsize="180,180" path="m2257,2856r23,2l2302,2862r21,7l2343,2878r19,12l2379,2904r15,15l2407,2936r11,19l2426,2976r7,21l2436,3019r1,17e" filled="f" strokeweight="2pt">
              <v:path arrowok="t"/>
            </v:shape>
            <v:shape id="_x0000_s1048" style="position:absolute;left:2171;top:3048;width:266;height:168" coordorigin="2171,3048" coordsize="266,168" path="m2437,3049r-7,l2264,3048r-2,l2237,3050r-22,7l2197,3068r-14,15l2174,3103r-3,23l2171,3140r6,23l2187,3181r15,15l2220,3207r21,7l2264,3216r25,-2l2312,3209r22,-8l2354,3190r19,-13l2389,3162r14,-17l2415,3127r9,-19l2431,3089r4,-20l2437,3049xe" fillcolor="#ccc" stroked="f">
              <v:path arrowok="t"/>
            </v:shape>
            <v:shape id="_x0000_s1047" style="position:absolute;left:2171;top:3048;width:266;height:168" coordorigin="2171,3048" coordsize="266,168" path="m2437,3049r-2,20l2431,3089r-7,19l2415,3127r-12,18l2389,3162r-16,15l2354,3190r-20,11l2312,3209r-23,5l2264,3216r-23,-2l2220,3207r-18,-11l2187,3181r-10,-18l2171,3140r,-14l2174,3103r9,-20l2197,3068r18,-11l2237,3050r25,-2l2264,3048r166,1e" filled="f" strokeweight="2pt">
              <v:path arrowok="t"/>
            </v:shape>
            <v:shape id="_x0000_s1046" style="position:absolute;left:5631;top:3833;width:1881;height:1409" coordorigin="5631,3833" coordsize="1881,1409" path="m6002,4088r,-255l5631,4207r371,371l6002,4318r996,l7052,4322r49,11l7144,4351r37,24l7212,4404r26,33l7258,4475r14,40l7281,4558r2,45l7283,5242r229,l7512,4580r-1,-41l7507,4500r-7,-39l7479,4388r-31,-68l7407,4259r-50,-53l7297,4161r-68,-34l7191,4113r-39,-11l7111,4094r-44,-4l7022,4088r-159,l6664,4089r-301,l6032,4088r-22,l6002,4088xe" fillcolor="red" stroked="f">
              <v:path arrowok="t"/>
            </v:shape>
            <v:shape id="_x0000_s1045" style="position:absolute;left:5631;top:3833;width:1881;height:1409" coordorigin="5631,3833" coordsize="1881,1409" path="m7283,5242r,-639l7283,4581r-6,-44l7266,4495r-28,-58l7197,4389r-34,-27l7123,4341r-46,-14l7026,4319r-28,-1l6002,4318r,260l5631,4207r371,-374l6002,4088r8,l6066,4089r44,l6163,4089r62,l6292,4089r71,l6438,4089r76,l6590,4089r74,l6736,4088r66,l6863,4088r53,l6960,4088r54,l7022,4088r45,2l7111,4094r41,8l7191,4113r38,14l7264,4143r64,40l7383,4232r46,57l7465,4353r26,71l7500,4461r7,39l7511,4539r1,41l7512,5242r-229,xe" filled="f" strokeweight="2pt">
              <v:path arrowok="t"/>
            </v:shape>
            <v:shape id="_x0000_s1044" style="position:absolute;left:5828;top:9407;width:370;height:369" coordorigin="5828,9407" coordsize="370,369" path="m6198,9591r-185,7l6024,9597r23,-5l6066,9583r15,-14l6092,9551r7,-22l6102,9504r-4,-25l6091,9461r-12,-17l6063,9430r-20,-12l6019,9410r-29,-3l5987,9407r-19,2l5949,9413r-19,7l5912,9429r-17,11l5880,9454r-14,16l5853,9489r-10,22l5835,9534r-5,26l5828,9589r1,8l5831,9624r6,24l5846,9670r11,21l5871,9709r15,16l5903,9739r18,12l5940,9760r19,7l5978,9773r18,3l6013,9776r8,l6060,9775r32,-1l6119,9771r22,-3l6158,9762r14,-8l6182,9743r7,-14l6194,9711r3,-22l6198,9662r1,-33l6198,9591xe" fillcolor="#ccc" stroked="f">
              <v:path arrowok="t"/>
            </v:shape>
            <v:shape id="_x0000_s1043" style="position:absolute;left:5828;top:9407;width:370;height:369" coordorigin="5828,9407" coordsize="370,369" path="m6198,9591r1,38l6198,9662r-1,27l6194,9711r-5,18l6182,9743r-10,11l6158,9762r-17,6l6119,9771r-27,3l6060,9775r-39,1l6013,9776r-17,l5978,9773r-19,-6l5940,9760r-19,-9l5903,9739r-17,-14l5871,9709r-14,-18l5846,9670r-9,-22l5831,9624r-2,-27l5828,9591r,l5828,9590r2,-30l5835,9534r8,-23l5853,9489r13,-19l5880,9454r15,-14l5912,9429r18,-9l5949,9413r19,-4l5987,9407r3,l6019,9410r24,8l6063,9430r16,14l6091,9461r7,18l6101,9497r1,7l6099,9529r-7,22l6081,9569r-15,14l6047,9592r-23,5l6013,9598r185,-7xe" filled="f" strokeweight="2pt">
              <v:path arrowok="t"/>
            </v:shape>
            <v:shape id="_x0000_s1042" style="position:absolute;left:5990;top:9407;width:208;height:0" coordorigin="5990,9407" coordsize="208,0" path="m5990,9407r208,e" filled="f" strokeweight="2pt">
              <v:path arrowok="t"/>
            </v:shape>
            <v:shape id="_x0000_s1041" style="position:absolute;left:6028;top:7084;width:3676;height:2702" coordorigin="6028,7084" coordsize="3676,2702" path="m9704,7084r,2570l9703,9677r-22,61l9632,9776r-60,10l6028,9776e" filled="f" strokeweight="2pt">
              <v:path arrowok="t"/>
            </v:shape>
            <v:shape id="_x0000_s1040" style="position:absolute;left:6198;top:6725;width:3807;height:2867" coordorigin="6198,6725" coordsize="3807,2867" path="m6391,7084r3444,l9904,7069r52,-38l9991,6976r14,-64l10005,6904r-1,-22l9984,6823r-42,-45l9878,6753,6363,6725r-27,1l6271,6749r-44,45l6203,6855r-5,49l6198,9592e" filled="f" strokeweight="2pt">
              <v:path arrowok="t"/>
            </v:shape>
            <v:shape id="_x0000_s1039" style="position:absolute;left:6363;top:6725;width:180;height:180" coordorigin="6363,6725" coordsize="180,180" path="m6363,6725r23,1l6408,6730r21,7l6449,6747r18,11l6484,6772r15,16l6512,6805r11,19l6532,6844r6,21l6542,6888r,16e" filled="f" strokeweight="2pt">
              <v:path arrowok="t"/>
            </v:shape>
            <v:shape id="_x0000_s1038" style="position:absolute;left:6276;top:6916;width:266;height:168" coordorigin="6276,6916" coordsize="266,168" path="m6542,6918r-6,l6369,6916r-2,l6343,6919r-22,7l6303,6937r-14,15l6280,6971r-4,23l6277,7008r5,23l6293,7050r14,15l6325,7076r21,6l6370,7084r24,-2l6418,7077r22,-8l6460,7058r18,-13l6494,7030r15,-16l6520,6996r10,-19l6537,6957r4,-20l6542,6918xe" fillcolor="#ccc" stroked="f">
              <v:path arrowok="t"/>
            </v:shape>
            <v:shape id="_x0000_s1037" style="position:absolute;left:6276;top:6916;width:266;height:168" coordorigin="6276,6916" coordsize="266,168" path="m6542,6918r-1,19l6537,6957r-7,20l6520,6996r-11,18l6494,7030r-16,15l6460,7058r-20,11l6418,7077r-24,5l6370,7084r-24,-2l6325,7076r-18,-11l6293,7050r-11,-19l6277,7008r-1,-14l6280,6971r9,-19l6303,6937r18,-11l6343,6919r24,-3l6369,6916r167,2e" filled="f" strokeweight="2pt">
              <v:path arrowok="t"/>
            </v:shape>
            <v:shape id="_x0000_s1036" style="position:absolute;left:7653;top:5987;width:528;height:749" coordorigin="7653,5987" coordsize="528,749" path="m7917,6736r264,-267l8032,6469r,-482l7803,5987r,483l7653,6470r264,266xe" fillcolor="red" stroked="f">
              <v:path arrowok="t"/>
            </v:shape>
            <v:shape id="_x0000_s1035" style="position:absolute;left:7653;top:5987;width:528;height:749" coordorigin="7653,5987" coordsize="528,749" path="m7803,5987r,483l7653,6470r264,266l8181,6469r-149,l8032,5987r-229,xe" filled="f" strokeweight="2pt">
              <v:path arrowok="t"/>
            </v:shape>
            <v:shape id="_x0000_s1034" style="position:absolute;left:6297;top:5267;width:3240;height:720" coordorigin="6297,5267" coordsize="3240,720" path="m6297,5987r3240,l9537,5267r-3240,l6297,5987xe" stroked="f">
              <v:path arrowok="t"/>
            </v:shape>
            <v:shape id="_x0000_s1033" style="position:absolute;left:6297;top:5267;width:3240;height:720" coordorigin="6297,5267" coordsize="3240,720" path="m6297,5987r3240,l9537,5267r-3240,l6297,5987xe" filled="f" strokecolor="#203f99" strokeweight="4pt">
              <v:path arrowok="t"/>
            </v:shape>
            <w10:wrap anchorx="page" anchory="page"/>
          </v:group>
        </w:pict>
      </w:r>
    </w:p>
    <w:p w14:paraId="2C44D509" w14:textId="77777777" w:rsidR="00E05DE0" w:rsidRDefault="00E05DE0">
      <w:pPr>
        <w:spacing w:line="200" w:lineRule="exact"/>
      </w:pPr>
    </w:p>
    <w:p w14:paraId="67AD74A3" w14:textId="77777777" w:rsidR="00E05DE0" w:rsidRDefault="00E05DE0">
      <w:pPr>
        <w:spacing w:before="10" w:line="220" w:lineRule="exact"/>
        <w:rPr>
          <w:sz w:val="22"/>
          <w:szCs w:val="22"/>
        </w:rPr>
        <w:sectPr w:rsidR="00E05DE0">
          <w:type w:val="continuous"/>
          <w:pgSz w:w="15840" w:h="12240" w:orient="landscape"/>
          <w:pgMar w:top="1120" w:right="1480" w:bottom="280" w:left="1340" w:header="720" w:footer="720" w:gutter="0"/>
          <w:cols w:space="720"/>
        </w:sectPr>
      </w:pPr>
    </w:p>
    <w:p w14:paraId="04607E2A" w14:textId="77777777" w:rsidR="00E05DE0" w:rsidRDefault="00BB24DE">
      <w:pPr>
        <w:spacing w:before="18"/>
        <w:ind w:left="1923" w:right="1013"/>
        <w:jc w:val="center"/>
        <w:rPr>
          <w:sz w:val="32"/>
          <w:szCs w:val="32"/>
        </w:rPr>
      </w:pPr>
      <w:r>
        <w:rPr>
          <w:b/>
          <w:sz w:val="32"/>
          <w:szCs w:val="32"/>
        </w:rPr>
        <w:t>Fo</w:t>
      </w:r>
      <w:r>
        <w:rPr>
          <w:b/>
          <w:spacing w:val="-6"/>
          <w:sz w:val="32"/>
          <w:szCs w:val="32"/>
        </w:rPr>
        <w:t>r</w:t>
      </w:r>
      <w:r>
        <w:rPr>
          <w:b/>
          <w:sz w:val="32"/>
          <w:szCs w:val="32"/>
        </w:rPr>
        <w:t>eign</w:t>
      </w:r>
    </w:p>
    <w:p w14:paraId="04D4C8C9" w14:textId="77777777" w:rsidR="00E05DE0" w:rsidRDefault="00BB24DE">
      <w:pPr>
        <w:spacing w:before="20"/>
        <w:ind w:left="936" w:right="-50"/>
      </w:pPr>
      <w:r>
        <w:t>•</w:t>
      </w:r>
      <w:r>
        <w:rPr>
          <w:spacing w:val="49"/>
        </w:rPr>
        <w:t xml:space="preserve"> </w:t>
      </w:r>
      <w:r>
        <w:rPr>
          <w:b/>
        </w:rPr>
        <w:t>Application for</w:t>
      </w:r>
      <w:r>
        <w:rPr>
          <w:b/>
          <w:spacing w:val="-15"/>
        </w:rPr>
        <w:t xml:space="preserve"> </w:t>
      </w:r>
      <w:r>
        <w:rPr>
          <w:b/>
        </w:rPr>
        <w:t>Authorization LLP</w:t>
      </w:r>
    </w:p>
    <w:p w14:paraId="72276AFB" w14:textId="77777777" w:rsidR="00E05DE0" w:rsidRDefault="00BB24DE">
      <w:pPr>
        <w:spacing w:before="18"/>
        <w:ind w:left="936"/>
      </w:pPr>
      <w:r>
        <w:t>•</w:t>
      </w:r>
      <w:r>
        <w:rPr>
          <w:spacing w:val="49"/>
        </w:rPr>
        <w:t xml:space="preserve"> </w:t>
      </w:r>
      <w:r>
        <w:rPr>
          <w:b/>
        </w:rPr>
        <w:t>Application for</w:t>
      </w:r>
      <w:r>
        <w:rPr>
          <w:b/>
          <w:spacing w:val="-4"/>
        </w:rPr>
        <w:t xml:space="preserve"> </w:t>
      </w:r>
      <w:r>
        <w:rPr>
          <w:b/>
        </w:rPr>
        <w:t>Business</w:t>
      </w:r>
      <w:r>
        <w:rPr>
          <w:b/>
          <w:spacing w:val="-4"/>
        </w:rPr>
        <w:t xml:space="preserve"> </w:t>
      </w:r>
      <w:r>
        <w:rPr>
          <w:b/>
          <w:spacing w:val="-15"/>
        </w:rPr>
        <w:t>T</w:t>
      </w:r>
      <w:r>
        <w:rPr>
          <w:b/>
        </w:rPr>
        <w:t>rust</w:t>
      </w:r>
    </w:p>
    <w:p w14:paraId="6D402694" w14:textId="77777777" w:rsidR="00E05DE0" w:rsidRDefault="00BB24DE">
      <w:pPr>
        <w:spacing w:before="18"/>
        <w:ind w:left="936"/>
      </w:pPr>
      <w:r>
        <w:t>•</w:t>
      </w:r>
      <w:r>
        <w:rPr>
          <w:spacing w:val="49"/>
        </w:rPr>
        <w:t xml:space="preserve"> </w:t>
      </w:r>
      <w:r>
        <w:rPr>
          <w:b/>
        </w:rPr>
        <w:t>Articles Certificate</w:t>
      </w:r>
      <w:r>
        <w:rPr>
          <w:b/>
          <w:spacing w:val="-11"/>
        </w:rPr>
        <w:t xml:space="preserve"> </w:t>
      </w:r>
      <w:r>
        <w:rPr>
          <w:b/>
        </w:rPr>
        <w:t>of Cor</w:t>
      </w:r>
      <w:r>
        <w:rPr>
          <w:b/>
          <w:spacing w:val="-4"/>
        </w:rPr>
        <w:t>r</w:t>
      </w:r>
      <w:r>
        <w:rPr>
          <w:b/>
        </w:rPr>
        <w:t>ection</w:t>
      </w:r>
    </w:p>
    <w:p w14:paraId="5114DE4C" w14:textId="77777777" w:rsidR="00E05DE0" w:rsidRDefault="00BB24DE">
      <w:pPr>
        <w:spacing w:before="18"/>
        <w:ind w:left="936"/>
      </w:pPr>
      <w:r>
        <w:t>•</w:t>
      </w:r>
      <w:r>
        <w:rPr>
          <w:spacing w:val="49"/>
        </w:rPr>
        <w:t xml:space="preserve"> </w:t>
      </w:r>
      <w:r>
        <w:rPr>
          <w:b/>
        </w:rPr>
        <w:t>Articles of Merger</w:t>
      </w:r>
      <w:r>
        <w:rPr>
          <w:b/>
          <w:spacing w:val="-4"/>
        </w:rPr>
        <w:t xml:space="preserve"> </w:t>
      </w:r>
      <w:r>
        <w:rPr>
          <w:b/>
        </w:rPr>
        <w:t>– Multi Entity</w:t>
      </w:r>
    </w:p>
    <w:p w14:paraId="28A0DE0E" w14:textId="77777777" w:rsidR="00E05DE0" w:rsidRDefault="00BB24DE">
      <w:pPr>
        <w:spacing w:before="18"/>
        <w:ind w:left="936"/>
      </w:pPr>
      <w:r>
        <w:t>•</w:t>
      </w:r>
      <w:r>
        <w:rPr>
          <w:spacing w:val="49"/>
        </w:rPr>
        <w:t xml:space="preserve"> </w:t>
      </w:r>
      <w:r>
        <w:rPr>
          <w:b/>
        </w:rPr>
        <w:t>Articles of Merger</w:t>
      </w:r>
      <w:r>
        <w:rPr>
          <w:b/>
          <w:spacing w:val="-4"/>
        </w:rPr>
        <w:t xml:space="preserve"> </w:t>
      </w:r>
      <w:r>
        <w:rPr>
          <w:b/>
        </w:rPr>
        <w:t>– 90% Owned</w:t>
      </w:r>
    </w:p>
    <w:p w14:paraId="3E738DC3" w14:textId="77777777" w:rsidR="00E05DE0" w:rsidRDefault="00BB24DE">
      <w:pPr>
        <w:spacing w:line="200" w:lineRule="exact"/>
        <w:ind w:left="1105"/>
      </w:pPr>
      <w:r>
        <w:rPr>
          <w:b/>
        </w:rPr>
        <w:t>Subsidiary</w:t>
      </w:r>
    </w:p>
    <w:p w14:paraId="72124109" w14:textId="77777777" w:rsidR="00E05DE0" w:rsidRDefault="00BB24DE">
      <w:pPr>
        <w:spacing w:before="18" w:line="240" w:lineRule="exact"/>
        <w:ind w:left="936"/>
      </w:pPr>
      <w:r>
        <w:rPr>
          <w:position w:val="-1"/>
        </w:rPr>
        <w:t>•</w:t>
      </w:r>
      <w:r>
        <w:rPr>
          <w:spacing w:val="49"/>
          <w:position w:val="-1"/>
        </w:rPr>
        <w:t xml:space="preserve"> </w:t>
      </w:r>
      <w:r>
        <w:rPr>
          <w:b/>
          <w:position w:val="1"/>
        </w:rPr>
        <w:t>Articles of Conversion – Business</w:t>
      </w:r>
    </w:p>
    <w:p w14:paraId="4155F63F" w14:textId="77777777" w:rsidR="00E05DE0" w:rsidRDefault="00BB24DE">
      <w:pPr>
        <w:spacing w:line="180" w:lineRule="exact"/>
        <w:ind w:left="1105"/>
      </w:pPr>
      <w:r>
        <w:rPr>
          <w:b/>
        </w:rPr>
        <w:t>Entities</w:t>
      </w:r>
    </w:p>
    <w:p w14:paraId="19D4B205" w14:textId="77777777" w:rsidR="00E05DE0" w:rsidRDefault="00BB24DE">
      <w:pPr>
        <w:spacing w:before="18"/>
        <w:ind w:left="936"/>
      </w:pPr>
      <w:r>
        <w:rPr>
          <w:position w:val="-2"/>
        </w:rPr>
        <w:t>•</w:t>
      </w:r>
      <w:r>
        <w:rPr>
          <w:spacing w:val="49"/>
          <w:position w:val="-2"/>
        </w:rPr>
        <w:t xml:space="preserve"> </w:t>
      </w:r>
      <w:r>
        <w:rPr>
          <w:b/>
        </w:rPr>
        <w:t>Articles of Sha</w:t>
      </w:r>
      <w:r>
        <w:rPr>
          <w:b/>
          <w:spacing w:val="-4"/>
        </w:rPr>
        <w:t>r</w:t>
      </w:r>
      <w:r>
        <w:rPr>
          <w:b/>
        </w:rPr>
        <w:t>e Exchange</w:t>
      </w:r>
    </w:p>
    <w:p w14:paraId="0FBE2936" w14:textId="77777777" w:rsidR="00E05DE0" w:rsidRDefault="00BB24DE">
      <w:pPr>
        <w:spacing w:line="200" w:lineRule="exact"/>
      </w:pPr>
      <w:r>
        <w:br w:type="column"/>
      </w:r>
    </w:p>
    <w:p w14:paraId="0D3FA35C" w14:textId="77777777" w:rsidR="00E05DE0" w:rsidRDefault="00E05DE0">
      <w:pPr>
        <w:spacing w:line="200" w:lineRule="exact"/>
      </w:pPr>
    </w:p>
    <w:p w14:paraId="5D6AB060" w14:textId="77777777" w:rsidR="00E05DE0" w:rsidRDefault="00E05DE0">
      <w:pPr>
        <w:spacing w:line="200" w:lineRule="exact"/>
      </w:pPr>
    </w:p>
    <w:p w14:paraId="60FD364E" w14:textId="77777777" w:rsidR="00E05DE0" w:rsidRDefault="00E05DE0">
      <w:pPr>
        <w:spacing w:line="200" w:lineRule="exact"/>
      </w:pPr>
    </w:p>
    <w:p w14:paraId="6D192999" w14:textId="77777777" w:rsidR="00E05DE0" w:rsidRDefault="00E05DE0">
      <w:pPr>
        <w:spacing w:line="200" w:lineRule="exact"/>
      </w:pPr>
    </w:p>
    <w:p w14:paraId="795DB58F" w14:textId="77777777" w:rsidR="00E05DE0" w:rsidRDefault="00E05DE0">
      <w:pPr>
        <w:spacing w:line="200" w:lineRule="exact"/>
      </w:pPr>
    </w:p>
    <w:p w14:paraId="1B0B2D35" w14:textId="77777777" w:rsidR="00E05DE0" w:rsidRDefault="00E05DE0">
      <w:pPr>
        <w:spacing w:line="200" w:lineRule="exact"/>
      </w:pPr>
    </w:p>
    <w:p w14:paraId="16D20048" w14:textId="77777777" w:rsidR="00E05DE0" w:rsidRDefault="00E05DE0">
      <w:pPr>
        <w:spacing w:line="200" w:lineRule="exact"/>
      </w:pPr>
    </w:p>
    <w:p w14:paraId="11617C36" w14:textId="77777777" w:rsidR="00E05DE0" w:rsidRDefault="00E05DE0">
      <w:pPr>
        <w:spacing w:line="200" w:lineRule="exact"/>
      </w:pPr>
    </w:p>
    <w:p w14:paraId="63E6E3FB" w14:textId="77777777" w:rsidR="00E05DE0" w:rsidRDefault="00E05DE0">
      <w:pPr>
        <w:spacing w:before="5" w:line="260" w:lineRule="exact"/>
        <w:rPr>
          <w:sz w:val="26"/>
          <w:szCs w:val="26"/>
        </w:rPr>
      </w:pPr>
    </w:p>
    <w:p w14:paraId="2BC4EF26" w14:textId="62D81182" w:rsidR="00E05DE0" w:rsidRPr="00BB24DE" w:rsidRDefault="00BB24DE" w:rsidP="00BB24DE">
      <w:pPr>
        <w:ind w:left="-270" w:right="-322"/>
        <w:jc w:val="center"/>
        <w:rPr>
          <w:color w:val="C00000"/>
          <w:sz w:val="24"/>
          <w:szCs w:val="24"/>
        </w:rPr>
      </w:pPr>
      <w:r w:rsidRPr="00BB24DE">
        <w:rPr>
          <w:b/>
          <w:color w:val="C00000"/>
          <w:sz w:val="24"/>
          <w:szCs w:val="24"/>
        </w:rPr>
        <w:t>First Middle Last</w:t>
      </w:r>
    </w:p>
    <w:p w14:paraId="3D174BEA" w14:textId="77777777" w:rsidR="00E05DE0" w:rsidRDefault="00BB24DE">
      <w:pPr>
        <w:spacing w:line="240" w:lineRule="exact"/>
        <w:ind w:left="-38" w:right="-38"/>
        <w:jc w:val="center"/>
        <w:rPr>
          <w:sz w:val="24"/>
          <w:szCs w:val="24"/>
        </w:rPr>
      </w:pPr>
      <w:r>
        <w:rPr>
          <w:b/>
          <w:sz w:val="24"/>
          <w:szCs w:val="24"/>
        </w:rPr>
        <w:t>(Trade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Name 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Lost</w:t>
      </w:r>
      <w:r>
        <w:rPr>
          <w:b/>
          <w:spacing w:val="-40"/>
          <w:sz w:val="24"/>
          <w:szCs w:val="24"/>
        </w:rPr>
        <w:t xml:space="preserve"> </w:t>
      </w:r>
      <w:r>
        <w:rPr>
          <w:b/>
          <w:sz w:val="24"/>
          <w:szCs w:val="24"/>
        </w:rPr>
        <w:t>at</w:t>
      </w:r>
      <w:r>
        <w:rPr>
          <w:b/>
          <w:spacing w:val="-40"/>
          <w:sz w:val="24"/>
          <w:szCs w:val="24"/>
        </w:rPr>
        <w:t xml:space="preserve"> </w:t>
      </w:r>
      <w:r>
        <w:rPr>
          <w:b/>
          <w:sz w:val="24"/>
          <w:szCs w:val="24"/>
        </w:rPr>
        <w:t>Se</w:t>
      </w:r>
      <w:r>
        <w:rPr>
          <w:b/>
          <w:w w:val="99"/>
          <w:sz w:val="24"/>
          <w:szCs w:val="24"/>
        </w:rPr>
        <w:t>a)</w:t>
      </w:r>
    </w:p>
    <w:p w14:paraId="41C811F2" w14:textId="77777777" w:rsidR="00E05DE0" w:rsidRDefault="00BB24DE">
      <w:pPr>
        <w:spacing w:before="51"/>
        <w:ind w:left="885" w:right="1727"/>
        <w:jc w:val="center"/>
        <w:rPr>
          <w:sz w:val="32"/>
          <w:szCs w:val="32"/>
        </w:rPr>
      </w:pPr>
      <w:r>
        <w:br w:type="column"/>
      </w:r>
      <w:r>
        <w:rPr>
          <w:b/>
          <w:sz w:val="32"/>
          <w:szCs w:val="32"/>
        </w:rPr>
        <w:t>Domestic</w:t>
      </w:r>
    </w:p>
    <w:p w14:paraId="336544C3" w14:textId="77777777" w:rsidR="00E05DE0" w:rsidRDefault="00BB24DE">
      <w:pPr>
        <w:spacing w:before="30"/>
      </w:pPr>
      <w:r>
        <w:t xml:space="preserve">• </w:t>
      </w:r>
      <w:r>
        <w:rPr>
          <w:spacing w:val="4"/>
        </w:rPr>
        <w:t xml:space="preserve"> </w:t>
      </w:r>
      <w:r>
        <w:rPr>
          <w:b/>
          <w:position w:val="1"/>
        </w:rPr>
        <w:t>Application for</w:t>
      </w:r>
      <w:r>
        <w:rPr>
          <w:b/>
          <w:spacing w:val="-15"/>
          <w:position w:val="1"/>
        </w:rPr>
        <w:t xml:space="preserve"> </w:t>
      </w:r>
      <w:r>
        <w:rPr>
          <w:b/>
          <w:position w:val="1"/>
        </w:rPr>
        <w:t>Authorization LLP</w:t>
      </w:r>
    </w:p>
    <w:p w14:paraId="4F0BAA21" w14:textId="77777777" w:rsidR="00E05DE0" w:rsidRDefault="00BB24DE">
      <w:pPr>
        <w:spacing w:before="8"/>
      </w:pPr>
      <w:r>
        <w:t xml:space="preserve">• </w:t>
      </w:r>
      <w:r>
        <w:rPr>
          <w:spacing w:val="4"/>
        </w:rPr>
        <w:t xml:space="preserve"> </w:t>
      </w:r>
      <w:r>
        <w:rPr>
          <w:b/>
          <w:position w:val="1"/>
        </w:rPr>
        <w:t>Application for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Business</w:t>
      </w:r>
      <w:r>
        <w:rPr>
          <w:b/>
          <w:spacing w:val="-4"/>
          <w:position w:val="1"/>
        </w:rPr>
        <w:t xml:space="preserve"> </w:t>
      </w:r>
      <w:r>
        <w:rPr>
          <w:b/>
          <w:spacing w:val="-15"/>
          <w:position w:val="1"/>
        </w:rPr>
        <w:t>T</w:t>
      </w:r>
      <w:r>
        <w:rPr>
          <w:b/>
          <w:position w:val="1"/>
        </w:rPr>
        <w:t>rust</w:t>
      </w:r>
    </w:p>
    <w:p w14:paraId="0D8AA429" w14:textId="77777777" w:rsidR="00E05DE0" w:rsidRDefault="00BB24DE">
      <w:pPr>
        <w:spacing w:before="8"/>
      </w:pPr>
      <w:r>
        <w:t xml:space="preserve">• </w:t>
      </w:r>
      <w:r>
        <w:rPr>
          <w:spacing w:val="4"/>
        </w:rPr>
        <w:t xml:space="preserve"> </w:t>
      </w:r>
      <w:r>
        <w:rPr>
          <w:b/>
          <w:position w:val="1"/>
        </w:rPr>
        <w:t>Articles Certificate</w:t>
      </w:r>
      <w:r>
        <w:rPr>
          <w:b/>
          <w:spacing w:val="-11"/>
          <w:position w:val="1"/>
        </w:rPr>
        <w:t xml:space="preserve"> </w:t>
      </w:r>
      <w:r>
        <w:rPr>
          <w:b/>
          <w:position w:val="1"/>
        </w:rPr>
        <w:t>of Cor</w:t>
      </w:r>
      <w:r>
        <w:rPr>
          <w:b/>
          <w:spacing w:val="-4"/>
          <w:position w:val="1"/>
        </w:rPr>
        <w:t>r</w:t>
      </w:r>
      <w:r>
        <w:rPr>
          <w:b/>
          <w:position w:val="1"/>
        </w:rPr>
        <w:t>ection</w:t>
      </w:r>
    </w:p>
    <w:p w14:paraId="1AC86927" w14:textId="77777777" w:rsidR="00E05DE0" w:rsidRDefault="00BB24DE">
      <w:pPr>
        <w:spacing w:before="8"/>
      </w:pPr>
      <w:r>
        <w:t xml:space="preserve">• </w:t>
      </w:r>
      <w:r>
        <w:rPr>
          <w:spacing w:val="4"/>
        </w:rPr>
        <w:t xml:space="preserve"> </w:t>
      </w:r>
      <w:r>
        <w:rPr>
          <w:b/>
          <w:position w:val="1"/>
        </w:rPr>
        <w:t>Articles of Merger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– Multi Entity</w:t>
      </w:r>
    </w:p>
    <w:p w14:paraId="1576AFBF" w14:textId="77777777" w:rsidR="00E05DE0" w:rsidRDefault="00BB24DE">
      <w:pPr>
        <w:spacing w:before="8" w:line="220" w:lineRule="exact"/>
      </w:pPr>
      <w:r>
        <w:rPr>
          <w:position w:val="-1"/>
        </w:rPr>
        <w:t xml:space="preserve">• </w:t>
      </w:r>
      <w:r>
        <w:rPr>
          <w:spacing w:val="4"/>
          <w:position w:val="-1"/>
        </w:rPr>
        <w:t xml:space="preserve"> </w:t>
      </w:r>
      <w:r>
        <w:rPr>
          <w:b/>
        </w:rPr>
        <w:t>Articles of Merger</w:t>
      </w:r>
      <w:r>
        <w:rPr>
          <w:b/>
          <w:spacing w:val="-4"/>
        </w:rPr>
        <w:t xml:space="preserve"> </w:t>
      </w:r>
      <w:r>
        <w:rPr>
          <w:b/>
        </w:rPr>
        <w:t>– 90% Owned</w:t>
      </w:r>
    </w:p>
    <w:p w14:paraId="0540FD2B" w14:textId="77777777" w:rsidR="00E05DE0" w:rsidRDefault="00BB24DE">
      <w:pPr>
        <w:spacing w:line="200" w:lineRule="exact"/>
        <w:ind w:left="174"/>
      </w:pPr>
      <w:r>
        <w:rPr>
          <w:b/>
        </w:rPr>
        <w:t>Subsidiary</w:t>
      </w:r>
    </w:p>
    <w:p w14:paraId="293D18BD" w14:textId="77777777" w:rsidR="00E05DE0" w:rsidRDefault="00BB24DE">
      <w:pPr>
        <w:spacing w:before="15" w:line="220" w:lineRule="exact"/>
      </w:pPr>
      <w:r>
        <w:rPr>
          <w:position w:val="-1"/>
        </w:rPr>
        <w:t xml:space="preserve">• </w:t>
      </w:r>
      <w:r>
        <w:rPr>
          <w:spacing w:val="4"/>
          <w:position w:val="-1"/>
        </w:rPr>
        <w:t xml:space="preserve"> </w:t>
      </w:r>
      <w:r>
        <w:rPr>
          <w:b/>
        </w:rPr>
        <w:t>Articles of Conversion – Business</w:t>
      </w:r>
    </w:p>
    <w:p w14:paraId="27EAD464" w14:textId="77777777" w:rsidR="00E05DE0" w:rsidRDefault="00BB24DE">
      <w:pPr>
        <w:spacing w:line="200" w:lineRule="exact"/>
        <w:ind w:left="174"/>
      </w:pPr>
      <w:r>
        <w:rPr>
          <w:b/>
        </w:rPr>
        <w:t>Entities</w:t>
      </w:r>
    </w:p>
    <w:p w14:paraId="76E2CFF9" w14:textId="77777777" w:rsidR="00E05DE0" w:rsidRDefault="00BB24DE">
      <w:pPr>
        <w:spacing w:before="15" w:line="220" w:lineRule="exact"/>
        <w:sectPr w:rsidR="00E05DE0">
          <w:type w:val="continuous"/>
          <w:pgSz w:w="15840" w:h="12240" w:orient="landscape"/>
          <w:pgMar w:top="1120" w:right="1480" w:bottom="280" w:left="1340" w:header="720" w:footer="720" w:gutter="0"/>
          <w:cols w:num="3" w:space="720" w:equalWidth="0">
            <w:col w:w="4085" w:space="1132"/>
            <w:col w:w="2738" w:space="1103"/>
            <w:col w:w="3962"/>
          </w:cols>
        </w:sectPr>
      </w:pPr>
      <w:r>
        <w:rPr>
          <w:position w:val="-1"/>
        </w:rPr>
        <w:t xml:space="preserve">• </w:t>
      </w:r>
      <w:r>
        <w:rPr>
          <w:spacing w:val="4"/>
          <w:position w:val="-1"/>
        </w:rPr>
        <w:t xml:space="preserve"> </w:t>
      </w:r>
      <w:r>
        <w:rPr>
          <w:b/>
        </w:rPr>
        <w:t>Articles of Sha</w:t>
      </w:r>
      <w:r>
        <w:rPr>
          <w:b/>
          <w:spacing w:val="-4"/>
        </w:rPr>
        <w:t>r</w:t>
      </w:r>
      <w:r>
        <w:rPr>
          <w:b/>
        </w:rPr>
        <w:t>e Exchange</w:t>
      </w:r>
    </w:p>
    <w:p w14:paraId="765186E1" w14:textId="77777777" w:rsidR="00E05DE0" w:rsidRDefault="00E05DE0">
      <w:pPr>
        <w:spacing w:line="200" w:lineRule="exact"/>
      </w:pPr>
    </w:p>
    <w:p w14:paraId="30B056A8" w14:textId="77777777" w:rsidR="00E05DE0" w:rsidRDefault="00E05DE0">
      <w:pPr>
        <w:spacing w:before="18" w:line="220" w:lineRule="exact"/>
        <w:rPr>
          <w:sz w:val="22"/>
          <w:szCs w:val="22"/>
        </w:rPr>
        <w:sectPr w:rsidR="00E05DE0">
          <w:type w:val="continuous"/>
          <w:pgSz w:w="15840" w:h="12240" w:orient="landscape"/>
          <w:pgMar w:top="1120" w:right="1480" w:bottom="280" w:left="1340" w:header="720" w:footer="720" w:gutter="0"/>
          <w:cols w:space="720"/>
        </w:sectPr>
      </w:pPr>
    </w:p>
    <w:p w14:paraId="77F93AAD" w14:textId="6B5E10CE" w:rsidR="00E05DE0" w:rsidRPr="00BB24DE" w:rsidRDefault="00BB24DE" w:rsidP="00BB24DE">
      <w:pPr>
        <w:spacing w:before="29"/>
        <w:ind w:left="1080" w:right="-545"/>
        <w:jc w:val="center"/>
        <w:rPr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>FIRST MIDDLE LAST</w:t>
      </w:r>
    </w:p>
    <w:p w14:paraId="2F4D0246" w14:textId="77777777" w:rsidR="00E05DE0" w:rsidRDefault="003D0DE0" w:rsidP="00BB24DE">
      <w:pPr>
        <w:spacing w:line="240" w:lineRule="exact"/>
        <w:ind w:left="1080"/>
        <w:jc w:val="center"/>
        <w:rPr>
          <w:sz w:val="24"/>
          <w:szCs w:val="24"/>
        </w:rPr>
      </w:pPr>
      <w:r>
        <w:pict w14:anchorId="3B727FCF">
          <v:group id="_x0000_s1030" style="position:absolute;left:0;text-align:left;margin-left:116.45pt;margin-top:-15.45pt;width:162pt;height:36pt;z-index:-251659264;mso-position-horizontal-relative:page" coordorigin="2329,-309" coordsize="3240,720">
            <v:shape id="_x0000_s1031" style="position:absolute;left:2329;top:-309;width:3240;height:720" coordorigin="2329,-309" coordsize="3240,720" path="m2329,411r3240,l5569,-309r-3240,l2329,411xe" filled="f" strokecolor="#203f99" strokeweight="4pt">
              <v:path arrowok="t"/>
            </v:shape>
            <w10:wrap anchorx="page"/>
          </v:group>
        </w:pict>
      </w:r>
      <w:r w:rsidR="00BB24DE">
        <w:rPr>
          <w:b/>
          <w:sz w:val="24"/>
          <w:szCs w:val="24"/>
        </w:rPr>
        <w:t>(</w:t>
      </w:r>
      <w:r w:rsidR="00BB24DE">
        <w:rPr>
          <w:b/>
          <w:spacing w:val="-18"/>
          <w:sz w:val="24"/>
          <w:szCs w:val="24"/>
        </w:rPr>
        <w:t>T</w:t>
      </w:r>
      <w:r w:rsidR="00BB24DE">
        <w:rPr>
          <w:b/>
          <w:sz w:val="24"/>
          <w:szCs w:val="24"/>
        </w:rPr>
        <w:t>rademark</w:t>
      </w:r>
      <w:r w:rsidR="00BB24DE">
        <w:rPr>
          <w:b/>
          <w:spacing w:val="-8"/>
          <w:sz w:val="24"/>
          <w:szCs w:val="24"/>
        </w:rPr>
        <w:t xml:space="preserve"> </w:t>
      </w:r>
      <w:r w:rsidR="00BB24DE">
        <w:rPr>
          <w:b/>
          <w:sz w:val="24"/>
          <w:szCs w:val="24"/>
        </w:rPr>
        <w:t>–Estate)</w:t>
      </w:r>
    </w:p>
    <w:p w14:paraId="385D01FC" w14:textId="3A625F43" w:rsidR="00E05DE0" w:rsidRPr="00BB24DE" w:rsidRDefault="00BB24DE" w:rsidP="00BB24DE">
      <w:pPr>
        <w:spacing w:before="32" w:line="280" w:lineRule="exact"/>
        <w:ind w:left="-270" w:right="736"/>
        <w:jc w:val="center"/>
        <w:rPr>
          <w:color w:val="C00000"/>
          <w:sz w:val="25"/>
          <w:szCs w:val="25"/>
        </w:rPr>
      </w:pPr>
      <w:r>
        <w:br w:type="column"/>
      </w:r>
      <w:r>
        <w:rPr>
          <w:b/>
          <w:color w:val="C00000"/>
          <w:w w:val="119"/>
          <w:position w:val="-1"/>
          <w:sz w:val="25"/>
          <w:szCs w:val="25"/>
        </w:rPr>
        <w:t>FIRST M</w:t>
      </w:r>
      <w:r w:rsidR="00D305EE">
        <w:rPr>
          <w:b/>
          <w:color w:val="C00000"/>
          <w:w w:val="119"/>
          <w:position w:val="-1"/>
          <w:sz w:val="25"/>
          <w:szCs w:val="25"/>
        </w:rPr>
        <w:t>.</w:t>
      </w:r>
      <w:r>
        <w:rPr>
          <w:b/>
          <w:color w:val="C00000"/>
          <w:w w:val="119"/>
          <w:position w:val="-1"/>
          <w:sz w:val="25"/>
          <w:szCs w:val="25"/>
        </w:rPr>
        <w:t xml:space="preserve"> LAST</w:t>
      </w:r>
    </w:p>
    <w:p w14:paraId="6321F01E" w14:textId="77777777" w:rsidR="00E05DE0" w:rsidRDefault="003D0DE0" w:rsidP="00BB24DE">
      <w:pPr>
        <w:spacing w:line="240" w:lineRule="exact"/>
        <w:ind w:left="-90"/>
        <w:rPr>
          <w:sz w:val="25"/>
          <w:szCs w:val="25"/>
        </w:rPr>
        <w:sectPr w:rsidR="00E05DE0" w:rsidSect="00BB24DE">
          <w:type w:val="continuous"/>
          <w:pgSz w:w="15840" w:h="12240" w:orient="landscape"/>
          <w:pgMar w:top="1120" w:right="1480" w:bottom="280" w:left="1340" w:header="720" w:footer="720" w:gutter="0"/>
          <w:cols w:num="2" w:space="180" w:equalWidth="0">
            <w:col w:w="3685" w:space="5719"/>
            <w:col w:w="3616"/>
          </w:cols>
        </w:sectPr>
      </w:pPr>
      <w:r>
        <w:pict w14:anchorId="329E0CD4">
          <v:group id="_x0000_s1028" style="position:absolute;left:0;text-align:left;margin-left:515.2pt;margin-top:-17.2pt;width:170.35pt;height:44.6pt;z-index:-251658240;mso-position-horizontal-relative:page" coordorigin="10304,-344" coordsize="3407,892">
            <v:shape id="_x0000_s1029" style="position:absolute;left:10304;top:-344;width:3407;height:892" coordorigin="10304,-344" coordsize="3407,892" path="m10304,548r3407,l13711,-344r-3407,l10304,548xe" filled="f" strokecolor="#213f99" strokeweight="1.73156mm">
              <v:path arrowok="t"/>
            </v:shape>
            <w10:wrap anchorx="page"/>
          </v:group>
        </w:pict>
      </w:r>
      <w:r w:rsidR="00BB24DE">
        <w:rPr>
          <w:b/>
          <w:w w:val="119"/>
          <w:sz w:val="25"/>
          <w:szCs w:val="25"/>
        </w:rPr>
        <w:t>(</w:t>
      </w:r>
      <w:proofErr w:type="spellStart"/>
      <w:r w:rsidR="00BB24DE">
        <w:rPr>
          <w:b/>
          <w:w w:val="119"/>
          <w:sz w:val="25"/>
          <w:szCs w:val="25"/>
        </w:rPr>
        <w:t>TransmittingUtility</w:t>
      </w:r>
      <w:proofErr w:type="spellEnd"/>
      <w:r w:rsidR="00BB24DE">
        <w:rPr>
          <w:b/>
          <w:w w:val="119"/>
          <w:sz w:val="25"/>
          <w:szCs w:val="25"/>
        </w:rPr>
        <w:t>)</w:t>
      </w:r>
    </w:p>
    <w:p w14:paraId="2805AB5B" w14:textId="77777777" w:rsidR="00E05DE0" w:rsidRDefault="00E05DE0">
      <w:pPr>
        <w:spacing w:before="16" w:line="260" w:lineRule="exact"/>
        <w:rPr>
          <w:sz w:val="26"/>
          <w:szCs w:val="26"/>
        </w:rPr>
      </w:pPr>
    </w:p>
    <w:p w14:paraId="7C8B9094" w14:textId="77777777" w:rsidR="00E05DE0" w:rsidRDefault="00BB24DE">
      <w:pPr>
        <w:spacing w:before="18"/>
        <w:ind w:left="5553" w:right="5352"/>
        <w:jc w:val="center"/>
        <w:rPr>
          <w:sz w:val="32"/>
          <w:szCs w:val="32"/>
        </w:rPr>
      </w:pPr>
      <w:r>
        <w:rPr>
          <w:b/>
          <w:sz w:val="32"/>
          <w:szCs w:val="32"/>
        </w:rPr>
        <w:t>NON-PROFIT</w:t>
      </w:r>
    </w:p>
    <w:p w14:paraId="11368BC2" w14:textId="77777777" w:rsidR="00E05DE0" w:rsidRDefault="00BB24DE">
      <w:pPr>
        <w:spacing w:before="11"/>
        <w:ind w:left="5013" w:right="4779"/>
        <w:jc w:val="center"/>
      </w:pPr>
      <w:r>
        <w:t xml:space="preserve">• </w:t>
      </w:r>
      <w:r>
        <w:rPr>
          <w:spacing w:val="6"/>
        </w:rPr>
        <w:t xml:space="preserve"> </w:t>
      </w:r>
      <w:r>
        <w:rPr>
          <w:b/>
          <w:position w:val="2"/>
        </w:rPr>
        <w:t>Application for</w:t>
      </w:r>
      <w:r>
        <w:rPr>
          <w:b/>
          <w:spacing w:val="-15"/>
          <w:position w:val="2"/>
        </w:rPr>
        <w:t xml:space="preserve"> </w:t>
      </w:r>
      <w:r>
        <w:rPr>
          <w:b/>
          <w:position w:val="2"/>
        </w:rPr>
        <w:t>Authorization LLP</w:t>
      </w:r>
    </w:p>
    <w:p w14:paraId="749C4D0B" w14:textId="77777777" w:rsidR="00E05DE0" w:rsidRDefault="00BB24DE">
      <w:pPr>
        <w:spacing w:line="240" w:lineRule="exact"/>
        <w:ind w:left="5013" w:right="5164"/>
        <w:jc w:val="center"/>
      </w:pPr>
      <w:r>
        <w:rPr>
          <w:position w:val="-1"/>
        </w:rPr>
        <w:t xml:space="preserve">• </w:t>
      </w:r>
      <w:r>
        <w:rPr>
          <w:spacing w:val="6"/>
          <w:position w:val="-1"/>
        </w:rPr>
        <w:t xml:space="preserve"> </w:t>
      </w:r>
      <w:r>
        <w:rPr>
          <w:b/>
          <w:position w:val="1"/>
        </w:rPr>
        <w:t>Application for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Business</w:t>
      </w:r>
      <w:r>
        <w:rPr>
          <w:b/>
          <w:spacing w:val="-4"/>
          <w:position w:val="1"/>
        </w:rPr>
        <w:t xml:space="preserve"> </w:t>
      </w:r>
      <w:r>
        <w:rPr>
          <w:b/>
          <w:spacing w:val="-15"/>
          <w:position w:val="1"/>
        </w:rPr>
        <w:t>T</w:t>
      </w:r>
      <w:r>
        <w:rPr>
          <w:b/>
          <w:position w:val="1"/>
        </w:rPr>
        <w:t>rust</w:t>
      </w:r>
    </w:p>
    <w:p w14:paraId="2B448859" w14:textId="77777777" w:rsidR="00E05DE0" w:rsidRDefault="00BB24DE">
      <w:pPr>
        <w:spacing w:line="240" w:lineRule="exact"/>
        <w:ind w:left="5013" w:right="4947"/>
        <w:jc w:val="center"/>
      </w:pPr>
      <w:r>
        <w:rPr>
          <w:position w:val="-1"/>
        </w:rPr>
        <w:t xml:space="preserve">• </w:t>
      </w:r>
      <w:r>
        <w:rPr>
          <w:spacing w:val="6"/>
          <w:position w:val="-1"/>
        </w:rPr>
        <w:t xml:space="preserve"> </w:t>
      </w:r>
      <w:r>
        <w:rPr>
          <w:b/>
          <w:position w:val="1"/>
        </w:rPr>
        <w:t>Articles Certificate</w:t>
      </w:r>
      <w:r>
        <w:rPr>
          <w:b/>
          <w:spacing w:val="-11"/>
          <w:position w:val="1"/>
        </w:rPr>
        <w:t xml:space="preserve"> </w:t>
      </w:r>
      <w:r>
        <w:rPr>
          <w:b/>
          <w:position w:val="1"/>
        </w:rPr>
        <w:t>of Cor</w:t>
      </w:r>
      <w:r>
        <w:rPr>
          <w:b/>
          <w:spacing w:val="-4"/>
          <w:position w:val="1"/>
        </w:rPr>
        <w:t>r</w:t>
      </w:r>
      <w:r>
        <w:rPr>
          <w:b/>
          <w:position w:val="1"/>
        </w:rPr>
        <w:t>ection</w:t>
      </w:r>
    </w:p>
    <w:p w14:paraId="7F2F80CA" w14:textId="77777777" w:rsidR="00E05DE0" w:rsidRDefault="00BB24DE">
      <w:pPr>
        <w:spacing w:line="240" w:lineRule="exact"/>
        <w:ind w:left="5013" w:right="4925"/>
        <w:jc w:val="center"/>
      </w:pPr>
      <w:r>
        <w:rPr>
          <w:position w:val="-1"/>
        </w:rPr>
        <w:t xml:space="preserve">• </w:t>
      </w:r>
      <w:r>
        <w:rPr>
          <w:spacing w:val="6"/>
          <w:position w:val="-1"/>
        </w:rPr>
        <w:t xml:space="preserve"> </w:t>
      </w:r>
      <w:r>
        <w:rPr>
          <w:b/>
          <w:position w:val="1"/>
        </w:rPr>
        <w:t>Articles of Merger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– Multi Entity</w:t>
      </w:r>
    </w:p>
    <w:p w14:paraId="5C6CCA01" w14:textId="77777777" w:rsidR="00E05DE0" w:rsidRDefault="00BB24DE">
      <w:pPr>
        <w:spacing w:line="240" w:lineRule="exact"/>
        <w:ind w:left="5012" w:right="4924"/>
        <w:jc w:val="center"/>
      </w:pPr>
      <w:r>
        <w:rPr>
          <w:position w:val="-1"/>
        </w:rPr>
        <w:t xml:space="preserve">• </w:t>
      </w:r>
      <w:r>
        <w:rPr>
          <w:spacing w:val="6"/>
          <w:position w:val="-1"/>
        </w:rPr>
        <w:t xml:space="preserve"> </w:t>
      </w:r>
      <w:r>
        <w:rPr>
          <w:b/>
          <w:position w:val="1"/>
        </w:rPr>
        <w:t>Articles of Merger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– 90% Owned</w:t>
      </w:r>
    </w:p>
    <w:p w14:paraId="548E75AF" w14:textId="77777777" w:rsidR="00E05DE0" w:rsidRDefault="00BB24DE">
      <w:pPr>
        <w:spacing w:line="180" w:lineRule="exact"/>
        <w:ind w:left="5190" w:right="6838"/>
        <w:jc w:val="center"/>
      </w:pPr>
      <w:r>
        <w:rPr>
          <w:b/>
        </w:rPr>
        <w:t>Subsidiary</w:t>
      </w:r>
    </w:p>
    <w:p w14:paraId="784594EF" w14:textId="77777777" w:rsidR="00E05DE0" w:rsidRDefault="00BB24DE">
      <w:pPr>
        <w:spacing w:before="18" w:line="240" w:lineRule="exact"/>
        <w:ind w:left="5011" w:right="4913"/>
        <w:jc w:val="center"/>
      </w:pPr>
      <w:r>
        <w:rPr>
          <w:position w:val="-2"/>
        </w:rPr>
        <w:t xml:space="preserve">• </w:t>
      </w:r>
      <w:r>
        <w:rPr>
          <w:spacing w:val="6"/>
          <w:position w:val="-2"/>
        </w:rPr>
        <w:t xml:space="preserve"> </w:t>
      </w:r>
      <w:r>
        <w:rPr>
          <w:b/>
          <w:position w:val="2"/>
        </w:rPr>
        <w:t>Articles of Conversion – Business</w:t>
      </w:r>
    </w:p>
    <w:p w14:paraId="206F9747" w14:textId="77777777" w:rsidR="00E05DE0" w:rsidRDefault="00BB24DE">
      <w:pPr>
        <w:spacing w:line="180" w:lineRule="exact"/>
        <w:ind w:left="5190" w:right="7105"/>
        <w:jc w:val="center"/>
      </w:pPr>
      <w:r>
        <w:rPr>
          <w:b/>
          <w:position w:val="1"/>
        </w:rPr>
        <w:t>Entities</w:t>
      </w:r>
    </w:p>
    <w:p w14:paraId="740B3B68" w14:textId="77777777" w:rsidR="00E05DE0" w:rsidRDefault="00BB24DE">
      <w:pPr>
        <w:spacing w:before="18" w:line="220" w:lineRule="exact"/>
        <w:ind w:left="5014" w:right="5447"/>
        <w:jc w:val="center"/>
      </w:pPr>
      <w:r>
        <w:t xml:space="preserve">• </w:t>
      </w:r>
      <w:r>
        <w:rPr>
          <w:spacing w:val="6"/>
        </w:rPr>
        <w:t xml:space="preserve"> </w:t>
      </w:r>
      <w:r>
        <w:rPr>
          <w:b/>
          <w:position w:val="-1"/>
        </w:rPr>
        <w:t>Articles of Sha</w:t>
      </w:r>
      <w:r>
        <w:rPr>
          <w:b/>
          <w:spacing w:val="-4"/>
          <w:position w:val="-1"/>
        </w:rPr>
        <w:t>r</w:t>
      </w:r>
      <w:r>
        <w:rPr>
          <w:b/>
          <w:position w:val="-1"/>
        </w:rPr>
        <w:t>e Exchange</w:t>
      </w:r>
    </w:p>
    <w:p w14:paraId="6DF302F5" w14:textId="77777777" w:rsidR="00E05DE0" w:rsidRDefault="00E05DE0">
      <w:pPr>
        <w:spacing w:line="200" w:lineRule="exact"/>
      </w:pPr>
    </w:p>
    <w:p w14:paraId="1EC56CB6" w14:textId="77777777" w:rsidR="00E05DE0" w:rsidRDefault="00E05DE0">
      <w:pPr>
        <w:spacing w:before="15" w:line="260" w:lineRule="exact"/>
        <w:rPr>
          <w:sz w:val="26"/>
          <w:szCs w:val="26"/>
        </w:rPr>
        <w:sectPr w:rsidR="00E05DE0">
          <w:type w:val="continuous"/>
          <w:pgSz w:w="15840" w:h="12240" w:orient="landscape"/>
          <w:pgMar w:top="1120" w:right="1480" w:bottom="280" w:left="1340" w:header="720" w:footer="720" w:gutter="0"/>
          <w:cols w:space="720"/>
        </w:sectPr>
      </w:pPr>
    </w:p>
    <w:p w14:paraId="16E857C3" w14:textId="77777777" w:rsidR="00E05DE0" w:rsidRDefault="00E05DE0">
      <w:pPr>
        <w:spacing w:before="6" w:line="100" w:lineRule="exact"/>
        <w:rPr>
          <w:sz w:val="11"/>
          <w:szCs w:val="11"/>
        </w:rPr>
      </w:pPr>
    </w:p>
    <w:p w14:paraId="6A7B9EEA" w14:textId="77777777" w:rsidR="00E05DE0" w:rsidRDefault="00E05DE0">
      <w:pPr>
        <w:spacing w:line="200" w:lineRule="exact"/>
      </w:pPr>
    </w:p>
    <w:p w14:paraId="238C775D" w14:textId="77777777" w:rsidR="00E05DE0" w:rsidRDefault="00E05DE0">
      <w:pPr>
        <w:spacing w:line="200" w:lineRule="exact"/>
      </w:pPr>
    </w:p>
    <w:p w14:paraId="5ECBE407" w14:textId="77777777" w:rsidR="00E05DE0" w:rsidRDefault="00BB24DE">
      <w:pPr>
        <w:ind w:left="111" w:right="-38"/>
        <w:rPr>
          <w:sz w:val="12"/>
          <w:szCs w:val="12"/>
        </w:rPr>
      </w:pPr>
      <w:r>
        <w:rPr>
          <w:sz w:val="12"/>
          <w:szCs w:val="12"/>
        </w:rPr>
        <w:t>[1028]</w:t>
      </w:r>
    </w:p>
    <w:p w14:paraId="4EF7D80E" w14:textId="73B5E2CB" w:rsidR="00E05DE0" w:rsidRDefault="00BB24DE" w:rsidP="00BB24DE">
      <w:pPr>
        <w:spacing w:before="53" w:line="220" w:lineRule="exact"/>
        <w:ind w:right="4818" w:firstLine="102"/>
        <w:jc w:val="center"/>
        <w:rPr>
          <w:sz w:val="22"/>
          <w:szCs w:val="22"/>
        </w:rPr>
      </w:pPr>
      <w:r>
        <w:br w:type="column"/>
      </w:r>
      <w:r>
        <w:rPr>
          <w:b/>
          <w:color w:val="C00000"/>
          <w:w w:val="167"/>
          <w:sz w:val="22"/>
          <w:szCs w:val="22"/>
        </w:rPr>
        <w:t>FIRS</w:t>
      </w:r>
      <w:r w:rsidR="00D305EE">
        <w:rPr>
          <w:b/>
          <w:color w:val="C00000"/>
          <w:w w:val="167"/>
          <w:sz w:val="22"/>
          <w:szCs w:val="22"/>
        </w:rPr>
        <w:t>T</w:t>
      </w:r>
      <w:r>
        <w:rPr>
          <w:b/>
          <w:color w:val="C00000"/>
          <w:w w:val="167"/>
          <w:sz w:val="22"/>
          <w:szCs w:val="22"/>
        </w:rPr>
        <w:t xml:space="preserve"> LAST</w:t>
      </w:r>
    </w:p>
    <w:p w14:paraId="15286010" w14:textId="77777777" w:rsidR="00E05DE0" w:rsidRDefault="003D0DE0">
      <w:pPr>
        <w:spacing w:line="220" w:lineRule="exact"/>
        <w:rPr>
          <w:sz w:val="22"/>
          <w:szCs w:val="22"/>
        </w:rPr>
      </w:pPr>
      <w:r>
        <w:pict w14:anchorId="745EF8AE">
          <v:group id="_x0000_s1026" style="position:absolute;margin-left:314.85pt;margin-top:-27.05pt;width:162pt;height:46.45pt;z-index:-251657216;mso-position-horizontal-relative:page" coordorigin="6297,-541" coordsize="3240,929">
            <v:shape id="_x0000_s1027" style="position:absolute;left:6297;top:-541;width:3240;height:929" coordorigin="6297,-541" coordsize="3240,929" path="m6297,388r3240,l9537,-541r-3240,l6297,388xe" filled="f" strokecolor="#203f99" strokeweight="1.78967mm">
              <v:path arrowok="t"/>
            </v:shape>
            <w10:wrap anchorx="page"/>
          </v:group>
        </w:pict>
      </w:r>
      <w:r w:rsidR="00BB24DE">
        <w:rPr>
          <w:b/>
          <w:w w:val="166"/>
          <w:sz w:val="22"/>
          <w:szCs w:val="22"/>
        </w:rPr>
        <w:t>(</w:t>
      </w:r>
      <w:r w:rsidR="00BB24DE">
        <w:rPr>
          <w:b/>
          <w:spacing w:val="-33"/>
          <w:w w:val="166"/>
          <w:sz w:val="22"/>
          <w:szCs w:val="22"/>
        </w:rPr>
        <w:t>W</w:t>
      </w:r>
      <w:r w:rsidR="00BB24DE">
        <w:rPr>
          <w:b/>
          <w:w w:val="166"/>
          <w:sz w:val="22"/>
          <w:szCs w:val="22"/>
        </w:rPr>
        <w:t>ard</w:t>
      </w:r>
      <w:r w:rsidR="00BB24DE">
        <w:rPr>
          <w:b/>
          <w:spacing w:val="15"/>
          <w:w w:val="166"/>
          <w:sz w:val="22"/>
          <w:szCs w:val="22"/>
        </w:rPr>
        <w:t xml:space="preserve"> </w:t>
      </w:r>
      <w:r w:rsidR="00BB24DE">
        <w:rPr>
          <w:b/>
          <w:w w:val="166"/>
          <w:sz w:val="22"/>
          <w:szCs w:val="22"/>
        </w:rPr>
        <w:t>of</w:t>
      </w:r>
      <w:r w:rsidR="00BB24DE">
        <w:rPr>
          <w:b/>
          <w:spacing w:val="1"/>
          <w:w w:val="166"/>
          <w:sz w:val="22"/>
          <w:szCs w:val="22"/>
        </w:rPr>
        <w:t xml:space="preserve"> </w:t>
      </w:r>
      <w:r w:rsidR="00BB24DE">
        <w:rPr>
          <w:b/>
          <w:w w:val="166"/>
          <w:sz w:val="22"/>
          <w:szCs w:val="22"/>
        </w:rPr>
        <w:t>the</w:t>
      </w:r>
      <w:r w:rsidR="00BB24DE">
        <w:rPr>
          <w:b/>
          <w:spacing w:val="2"/>
          <w:w w:val="166"/>
          <w:sz w:val="22"/>
          <w:szCs w:val="22"/>
        </w:rPr>
        <w:t xml:space="preserve"> </w:t>
      </w:r>
      <w:r w:rsidR="00BB24DE">
        <w:rPr>
          <w:b/>
          <w:w w:val="166"/>
          <w:sz w:val="22"/>
          <w:szCs w:val="22"/>
        </w:rPr>
        <w:t>Stat</w:t>
      </w:r>
      <w:r w:rsidR="00BB24DE">
        <w:rPr>
          <w:b/>
          <w:w w:val="167"/>
          <w:sz w:val="22"/>
          <w:szCs w:val="22"/>
        </w:rPr>
        <w:t>e</w:t>
      </w:r>
      <w:r w:rsidR="00BB24DE">
        <w:rPr>
          <w:b/>
          <w:w w:val="166"/>
          <w:sz w:val="22"/>
          <w:szCs w:val="22"/>
        </w:rPr>
        <w:t>)</w:t>
      </w:r>
    </w:p>
    <w:sectPr w:rsidR="00E05DE0">
      <w:type w:val="continuous"/>
      <w:pgSz w:w="15840" w:h="12240" w:orient="landscape"/>
      <w:pgMar w:top="1120" w:right="1480" w:bottom="280" w:left="1340" w:header="720" w:footer="720" w:gutter="0"/>
      <w:cols w:num="2" w:space="720" w:equalWidth="0">
        <w:col w:w="431" w:space="4621"/>
        <w:col w:w="796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C757A"/>
    <w:multiLevelType w:val="multilevel"/>
    <w:tmpl w:val="26F85D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DE0"/>
    <w:rsid w:val="003D0DE0"/>
    <w:rsid w:val="00BB24DE"/>
    <w:rsid w:val="00D305EE"/>
    <w:rsid w:val="00E0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  <w14:docId w14:val="46063312"/>
  <w15:docId w15:val="{E95D636B-0C85-4A57-9576-E35B707E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Lisa Schaffer</cp:lastModifiedBy>
  <cp:revision>3</cp:revision>
  <dcterms:created xsi:type="dcterms:W3CDTF">2022-02-28T17:45:00Z</dcterms:created>
  <dcterms:modified xsi:type="dcterms:W3CDTF">2022-04-08T18:23:00Z</dcterms:modified>
</cp:coreProperties>
</file>